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8"/>
        <w:gridCol w:w="827"/>
        <w:gridCol w:w="4070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3177" w:rsidRPr="005316C8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CC3177" w:rsidRDefault="00CC3177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CC3177" w:rsidRPr="00AB2AE1" w:rsidRDefault="00CC3177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CC3177" w:rsidRPr="002C7FA2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CC3177" w:rsidRPr="005316C8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CC3177" w:rsidRDefault="00CC3177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CC3177" w:rsidRPr="00AB2AE1" w:rsidRDefault="00CC3177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CC3177" w:rsidRPr="002C7FA2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DB5C21">
              <w:rPr>
                <w:bCs/>
                <w:sz w:val="24"/>
                <w:szCs w:val="24"/>
                <w:lang w:eastAsia="en-US"/>
              </w:rPr>
              <w:t>Начальник Департамента 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 xml:space="preserve">______________________Р.В. Солянин 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765DE">
              <w:rPr>
                <w:sz w:val="24"/>
                <w:szCs w:val="24"/>
                <w:lang w:eastAsia="ar-SA"/>
              </w:rPr>
              <w:t>11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октября </w:t>
            </w:r>
            <w:bookmarkStart w:id="0" w:name="_GoBack"/>
            <w:bookmarkEnd w:id="0"/>
            <w:r>
              <w:rPr>
                <w:sz w:val="24"/>
                <w:szCs w:val="24"/>
                <w:lang w:eastAsia="ar-SA"/>
              </w:rPr>
              <w:t>2017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1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1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ПАО «МРСК Центра» </w:t>
      </w:r>
      <w:r w:rsidR="00D21970">
        <w:t xml:space="preserve">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провод</w:t>
      </w:r>
      <w:r w:rsidR="00D21970">
        <w:t>я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Центра»</w:t>
      </w:r>
      <w:r w:rsidR="00D21970">
        <w:rPr>
          <w:bCs/>
        </w:rPr>
        <w:t xml:space="preserve"> </w:t>
      </w:r>
      <w:r w:rsidR="00D21970">
        <w:t xml:space="preserve">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78643C">
        <w:rPr>
          <w:bCs/>
        </w:rPr>
        <w:t>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Проведение закупки осуществляется на основании Плана закупок ПАО «МРСК Центра» </w:t>
      </w:r>
      <w:r w:rsidR="00D21970">
        <w:t xml:space="preserve">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на 201</w:t>
      </w:r>
      <w:r w:rsidR="00D21970">
        <w:t>8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>: ПАО «МРСК Центра»</w:t>
      </w:r>
      <w:r w:rsidR="00D21970">
        <w:t xml:space="preserve"> 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>
        <w:t>: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«Белгородэнерго»;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«Брянскэнерго»;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«Воронежэнерго»;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«Костромаэнерго»;</w:t>
      </w:r>
    </w:p>
    <w:p w:rsidR="008440F2" w:rsidRDefault="008440F2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«Курскэнерго»;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«Липецкэнерго»;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«Орелэнерго»;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«Смоленскэнерго»;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«Тамбовэнерго»;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8440F2">
        <w:t>Тверьэнерго»;</w:t>
      </w:r>
    </w:p>
    <w:p w:rsidR="00D21970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«Ярэнерго»</w:t>
      </w:r>
      <w:r w:rsidR="00D21970">
        <w:t>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«Владимирэнерго»;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«Ивэнерго»;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«Калугаэнерго»;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«Кировэнерго»;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«Мариэнерго»;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«Нижновэнерго»;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«Рязаньэнерго»;</w:t>
      </w:r>
    </w:p>
    <w:p w:rsidR="00D21970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lastRenderedPageBreak/>
        <w:t>филиал «Тулэнерго»;</w:t>
      </w:r>
    </w:p>
    <w:p w:rsidR="008440F2" w:rsidRDefault="00D21970" w:rsidP="00D21970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«Удмуртэнерго»;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</w:t>
      </w:r>
      <w:r w:rsidR="00D21970">
        <w:t xml:space="preserve">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в объемах и сроках установленных данным ТЗ.</w:t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</w:t>
      </w:r>
      <w:r w:rsidR="00D21970">
        <w:t xml:space="preserve">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 xml:space="preserve">» </w:t>
      </w:r>
      <w:r w:rsidRPr="0078643C">
        <w:t>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>Условия оплаты: безналичный расчет, оплата производится в течение 30 (тридцати) рабочих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D21970">
        <w:t xml:space="preserve">» 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производится на склады Получателя – филиалов ПАО </w:t>
      </w:r>
      <w:r w:rsidR="00D21970">
        <w:t>«</w:t>
      </w:r>
      <w:r w:rsidRPr="009441EC">
        <w:t>МРСК Центра</w:t>
      </w:r>
      <w:r w:rsidR="00D21970">
        <w:t xml:space="preserve">» 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филиала ПАО </w:t>
      </w:r>
      <w:r w:rsidR="00D21970">
        <w:t>«</w:t>
      </w:r>
      <w:r w:rsidRPr="009441EC">
        <w:t>МРСК Центра</w:t>
      </w:r>
      <w:r w:rsidR="00D21970">
        <w:t xml:space="preserve">» 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  <w:r w:rsidRPr="009441EC">
        <w:t xml:space="preserve">. По результатам </w:t>
      </w:r>
      <w:r w:rsidRPr="009441EC">
        <w:lastRenderedPageBreak/>
        <w:t>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D21970">
        <w:t xml:space="preserve">» и </w:t>
      </w:r>
      <w:r w:rsidR="00D21970" w:rsidRPr="0078643C">
        <w:t>ПАО «МРСК Центра</w:t>
      </w:r>
      <w:r w:rsidR="00D21970">
        <w:t xml:space="preserve"> и Приволжья</w:t>
      </w:r>
      <w:r w:rsidR="00D21970" w:rsidRPr="0078643C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Белгородэнерго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Белгород. 5-й Заводской пер.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пер. 2-й карьерный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Старооскольские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309500, г. Старый Оскол, Комсомольский проспект, д.  75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ул. Энергетиков,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Губкинский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309210, г. Губкин, ул. Артема, д.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Шебекинский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309294, г.Шебекино, ул. Харьковская, д. 78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Валуйский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309990, г. Валуйки, ул. Суржикова, 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309850, г. Алексеевка, пер. Острогожский,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309070, Яковлевский район, г. Строитель, ул. 2-я Заводкая,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Новооскольский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309611, Новооскольский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район,  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Рудный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Корочанский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309220, с. Погореловка, пер. Красноармейский,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Красногвардейский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309926, с. Засосна, ул. Воли,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Прохоровский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309000, п. Прохоровка, 1-й Советский переулок, 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Ракитянский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309310, п. Ракитное, ул. Коммунаров, 15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Волоконовский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309650, п. Волоконовка, ул. Маршала Жукова,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Чернянка, ул. Маринченко,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Грайворонский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309372, г. Грайворон, ул. Тарана, 1А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Краснояружский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309420, п. Красная Яруга, ул. Транспортная,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309111, п. Ивня, ул. Горовца,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Ровеньской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Ровеньки, ул. Полевая,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Вейделевский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309720, п. Вейделевка, ул. Октябрьская, 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309342, п.  Борисовка, ул. Ленина, 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309888, с. Сетище, ул. Солнечная,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Брянскэнерго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Брянск, пр-т Московский, 43 (Центральный склад)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Брасовский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 Локоть, ул. Полевая, д.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п.Глинищево, ул.Яшенина,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Выгоничский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п.Выгоничи, ул.Мира, д.34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п.Дубровка, ул.Олега Кошевого,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Дятьковский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г.Дятьково, ул.Красной Розы, д.96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Жирятинский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п.Жирятино, ул.Новая, д.21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г.Жуковка, пер.Сосновый,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Карачевский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г.Карачев, ул.Урицкого,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Клетнянский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п.Клетня, пер.Зелённый,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Комарический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г.Комаричи, ул.Строителей,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Навлинский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г.Навля, ул.Мичурина,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Рогнединский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п.Рогнедино, ул.Калинина,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г.Севск, ул.Тургенева, д.35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Суземский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г.Суземка, ул.Брянская, д.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Гордеевский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с.Гордеевка, пер.Великоборский,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Злынковский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п.Злынка, ул.К.Маркса,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Климовский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п.Климово, ул.Полевая,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Клинцовский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г.Клинцы, ул.Московская, д.112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Красногорский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п.Красная Гора, ул.Мелиаративная,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Мглинский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обл., г.Мглин, ул.Ворошилова, д.41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Новозыбковский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г.Новозыбков, ул.Чапаева,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Погарский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г.Погар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ул.Полевая,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Почепский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г.Почеп, ул.Брянская, д.104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Стародубский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243240 Брянская область, г. Стародуб, ул. Ленина, 193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Суражский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г.Сураж, ул.Белорусская,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Трубчевский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г.Трубчевск, ул.Полевая,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Унечский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г.Унеча, ул.Мира,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Воронежэнерго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Воронеж, ул 9 Января, 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Аннинский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396250, Воронежская обл., п.г.т. Анна, ул Красноармейская,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397150, Воронежская обл., Борисоглебский р-он,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с.Чигорак  ул.Цетральная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397200, Воронежская обл., п.г.т. Грибановка, пер.Шолохова,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Новохоперский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397400, Воронежская обл., г.Новохоперск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ул.Тимирязева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Поворинский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397340, Воронежская обл., Поворинский р-он, с.Пески, ул. Пролетарская,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397470,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обл., Таловский р-он, п.Васильевка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397110, Воронежская обл,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Терновка, 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Октябрьская, д.86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Эртильский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397000,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обл, г.Эртиль, ул.Энгельса, д.36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Калачеевский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397605, Воронежская обл., г.Калач, п.Пригородный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Богучарский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396750, Воронежская обл.,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г.Богучар,ул.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Кирова,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Бутурлиновкий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397520, Воронежская обл., г.Бутурлиновка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 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Беговая,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Воробьевский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397573, Воронежская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обл.,с.Воробьёвка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Чкалова,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В.Мамонский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396460, Воронежская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обл.,с.В.Мамон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Строительная,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396430, Воронежская обл., г.Павловск, ул. Донская, д.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397670, Воронежская обл., с.Петропавловка, ул. Восточная, д.21а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Лискинский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397908, Воронежская обл., г.Лиски ул.40 лет Октября,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Бобровский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397720, Воронежская обл.,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г.Бобров,пер.Энергетиков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396854, Воронежская обл., г.Острогожск, ул 50 лет Октября, д.184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Россошанский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396650, Воронежская обл. г.Россошь, пер.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Краснознаменный, 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396510, Воронежская обл. п.г.т. Каменка, ул.Советская,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396641, Воронежская обл., Ольховатский р-н, РП Ольховатка, ул.Тимошенко,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Кантемировский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396630, Воронежская обл., РП Кантемировка, ул.Шевченко, д.162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Подгоренский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396560,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 п.г.т.Подгоренский, ул.Северная,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396110, Воронежская обл., Верхнехавский р-он, с.В.Хава, пер.Энергетиков,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Каширский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396350, Воронежская обл., Каширский район, с.Каширское, ул.Пролетарская, д.44в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396870, Воронежская обл., Нижнедевицкий район, с.Н.Девицк, ул.Почтовая,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396310, Воронежская обл., Новоусманский район, с.Н.Усмань, ул.Промышленная, д.19а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396140, Воронежская обл., Панинский район, п.Панино, ул.Первомайская, д.79А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396020, Воронежская обл., Рамонский район, п.г.т. Рамонь, ул.Фучика,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Репьёвский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386385, Воронежская обл., Репьевский район, с.Краснолипье, ул. Ленина, д.10а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Семилукский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396910, Воронежская обл., Семилукский район, ул.Ленина,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Хохольский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396840, Воронежская обл., Хохольский район, р.п. Хохольский, пер.Есенина,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Воронежский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394026, г.Воронеж, ул. 9 Января, д.205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Костромаэнерго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г.Кострома, ул. Катушечная 157, центральный склад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г.Кострома, ул.Катушечная,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Костромской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г.Кострома, ул. Катушечная,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Волгореченский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г.Волгореченск, ул. Промышленная,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 р-н, пос. Красное-на Волге, ул. Подстанция,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Нерехтский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г.Нерехта, ул.Энергетиков,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р-н, пос.Островское, ул.Заовражная,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 р-н, п.Судиславль, ул.Садовая,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 р-н, пос.Сусанино, д.Зогзино, ул.Электросетей,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г.Галич,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г.Буй, ул.10 Годовщины Октября,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Солигалический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Солигаличский р-н, г.Солигалич,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р-н, г.Чухлома, пер.Свободы,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 р-н, г. Нея, ул.Энергетиков,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 р-н, пос.Антропово, ул.Советская,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р-н, г.Мантурово, ул.Костромская, д.34Б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 р-н, с.Георгиевское, ул.Октябрьская,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 р-н, г.Кологрив,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 р-н, с.Парфеньево, ул.Кирпичная,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 р-н, г. Макарьев, ул.Дорожная,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 р-н, г.Кадый,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г.Шарья, ул.Адмирала Виноградова,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 р-н, с.Павино, ул.Больничная,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 р-н, с.Пыщуг, ул.Первомайская, д.57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Рождественский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 р-н, д.Козиониха, Подстанция 110, д.75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 р-н, п.Вохма, ул.Советская,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 р-н, п.Поназырево, ул.Энергетиков,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р-н, с.Боговарово, ул.Победы, д.16А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Курскэнерго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Курская обл Курский р-н пос. Ворошнево. Центральные склады филиала Курскэнерго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р-он, п.Ворошнево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Беседенский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305501, Курская область, Курский р-он, с.Беседино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306020, Курская область, Золотухинский р-он, п.Золотухино, ул.Электрическая,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Медвенский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305070, Курская область, Медвенский р-он, п.Медвенка, ул.К.Маркса,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307200, Курская область, Октябрьский р-он, с.Прямицыно, ул.Новогодняя, д.2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306000, Курская область, Поныровский р-он, п.Поныри, ул. Сапунова,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Дмитриевский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307500, г.Дмитриев, ул.Фосфоритная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Фатежский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 307100, г.Фатеж, ул.Майская,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Хомутовский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307540,  п.Хомутовка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ул.Советская,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Железногорский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307177, Курская область, г.Железногорск, ПС-110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307910, Курская область, сл.Белая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307800, Курская область, г.Суджа, ул.Луговая,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Б.Солдатский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307830, Курская область, п.Б.Солдатское, ул.Советская, д.195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306120, Курская область, п.Солнцево, Солнцевский р-он, с Никольское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Пристенский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306200, Курская область, п.Пристень, ул.Торговая,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Обоянский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306230, Курская область, г.Обоянь, ул.Ленина, д.114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Льговский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307752,  г.Льгов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ул.Красная, д.104-а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307370,  г.Рыльск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ул.Ворошилова,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Глушковский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330450, п.Глушково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ул.Набережная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Конышевский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307620, п.Конышевка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ул.Татаринова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Кореневский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307410, п.Коренево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ул.Красноармейская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Курчатовский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307220, Курчатовский р-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он,  п.Иванино.ул.Механизаторов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Горшеченский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306800, Курская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  п.Горшечное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 ул.Октябрьская, д.65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307000,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п.Мантурово, ул.Маяковского,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306600, Курская область, п.Кшень, ул.Курская, 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307060,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п.Тим, с.Базоровка, 1-е Выгорное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Касторенский р-он, п.Новокасторное, ул.Чайковского,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Черемисиновский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306440, Курская область, п.Черемисиново, ул. 8-е Марта,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Щигровский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306530,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г.Шигры, ул.Лазарева,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район электрических сетей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г. Курск, ул. Энгельса 171В (ул. Заводская)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Липецкэнерго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Липецкая область, с.Подгорное,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Правобережная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398024, Липецкая область, Липецкий район, г.Липецк, ул.Механизаторов,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399057, Липецкая область, Грязинский район, г.Грязи, ул.Песковатская,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399260, Липецкая область, Хлевенский район, с.Хлевное,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399140, Липецкая область, Добровский район, ул.Советская, д.58а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399370, Липецкая область, Усманский район, г.Усмань, Левый берег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399430, Липецкая область, Добринский район, ул.Профсоюзная,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399510, Липецкая область, Долгоруковский район, д.Ивановка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399710, Липецкая область, Становлянский район, с.Становое, ул.Советская,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Измалковский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399000, Липецкая область, Измалковский район, с.Измалково, пер.Транспортный,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399554, Липецкая область, Тербунский район, с.Тербуны, ул.Энергетиков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399580, Липецкая область, Воловский район, с.Волово, ул.Советская,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Задонский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399201, Липецкая область, Задонский район, д.Малое Панарино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399770, Липецкая область, Елецкий район, г.Елец, ул.Пушкина,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Лебедянский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399610, Липецкая область, Лебедянский район, г.Лебедянь, ул.Мира,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399670, Липецкая область, Краснинский район, с.Красное, ул.Победы,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Лев-Толстовский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399870, Липецкая область, Лев Толстовский район, пгт Лев Толстой, ул.Левашова, д.116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399850, Липецкая область, Данковский район, г.Данков, ул.Коммунальная,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399940, Липецкая область, Чаплыгинский район, с.Кривополянье, ул.Черешнева,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Орелэнерго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Центр склад г. Орел, ул. Высоковольтная 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302008, г.Орёл, ул.Высоковольтная,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Глазуновский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303340, Орловская область, п.Глазуновка, ул.Привокзальная,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303240, Орловская область, г.Дмитровск, ул.Советская, д.143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Свердловский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303320, Орловская область, п.Змиевка, ул.Кирова, д.77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303200, Орловская область, п.Кромы, пер.Козина,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Малоархангельский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303370, Орловская область, г.Малоархангельск, Красная пл.,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303900, Орловская область, п.Нарышкино, пер.Промышленный,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303910, Орловская область, с.Сосково, пер.Лесной,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Троснянский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303220, Орловская область, п.Тросна, ул.Советская,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Хотынецкий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303930, Орловская область, п.Хотынец, ул.Промышленная,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Шаблыкинский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303260, Орловская область, п.Шаблыкино, ул.50 лет Октября,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Мценский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303032, Орловская область, г.Мценск, ул.Автомагистральная,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Залегощенский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303560, Орловская область, п.Залегощь, ул.Маринченко,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303340, Орловская область, г.Болхов, ул.Нагина,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Новосильский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303500, Орловская область, г.Новосиль, ул.348 Стрелковой дивизии, д.3д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Знаменский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303100, Орловская область, Знаменский р-н, с.Знаменское, пер.Больничный,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303580, Орловская область, Корсаковский р-н, с.Корсаково, ул.Мира,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303851, Орловская область, г.Ливны,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303610, Орловская область, п.Верховье, ул.Ленина,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303760, Орловская область, п.Долгое, ул.Свердлова, д.38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303650, Орловская область, п.Красная Заря, ул.Гагарина,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Новодеревеньковский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303620, Орловская область, п.Хомутово,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Покровский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303170, Орловская область, п.Покровское, ул.Ленина, д.69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Колпнянский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303411, Орловская область, п.Колпны, 1-й Заводской пер.,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Смоленскэнерго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Смоленск, Центральный склад, ул.Индустриальная, 5.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214020, г.Смоленск, ул.Шевченко, д.77а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214020, г.Смоленск, ул.Попова,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216100, Смоленская область, пгт.Красный, ул.Ленина,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Велижский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216290, Смоленская область, г.Велиж,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Руднянский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216790, Смоленская область, г.Рудня, ул.Энергетиков,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Демидовский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216240, Смоленская область, г.Демидов, ул.Хренова,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Кардымовский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215850, Смоленская область, пгт.Кардымово, ул.Марьинская, д.3в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215100, Смоленская область, г.Вязьма, ул.Крондштадская,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Гагаринский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215010, Смоленская область, г.Гагарин, ул.Первомайская, д.14а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Сычевский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215280, Смоленская область, г.Сычёвка, ул.Б.Советская, д.32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Новодугинский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215240, Смоленская область, пгт.Новодугино,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215430, Смоленская область, пгт.Угра, ул.Ленина,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Темкинский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215350, Смоленская область, ст.Темкино, ул.Энергетиков,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Сафоновский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215700, Смоленская область, г.Сафоново, ул.Районная подстанция, д.1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Дорогобужский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215720, Смоленская область, г.Дорогобуж, ул.Урицкого, д.35а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Холм-Жирковский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215650, Смоленская область, пгт.Холм-Жирки, ул.Садовая, д.67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Ельнинский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216330, Смоленская область, г.Ельня, ул.Дорогбужский Большак,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Ярцевский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215806 г. Ярцево, ул. М.Горького,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Духовщинский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216200, Смоленская область, г.Духовщина, ул.Горького, 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Глинковский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216320, Смоленская область, ст.Глинка, ул.Мира,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Рославльский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216500, Смоленская область, г.Рославль, ул.Энергетиков, д.18а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Монастырщинский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216130, Смоленская область, пгт.Монастырщина, ул.1-ая Северная,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Починковский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216450, Смоленская область, г.Починок, пер.Терешковой,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Хиславичский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216620, Смоленская область, пгт.Хиславичи, ул.Энергетиков,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Шумячский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216410, Смоленская область, пгт.Шумячи, ул.Пионерская,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Ершичский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216580, Смоленская область, ст.Ершичи, Подстанция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Тамбовэнерго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Тамбов, ул.Авиационная, д.149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Тамбовский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392028, г. Тамбов. ул. Авиационная, 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Сампурский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393450, Тамбовская область, с.Сампур, ул.Самородова, д.73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Рассказовский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393250, Тамбовская область, г. Рассказово, ул.Советская, д.106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Мичуринский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393741, Тамбовская область, Мичуринский р-н, п.Зелёный гай, Подстанция 220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393070, Тамбовская область, с.Петровское, ул.Кооперативная,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Северный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393700, Тамбовская область, р.п. Первомайский, ул.Восточная,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Кирсановский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393360, Тамбовская область, г.Кирсанов, Моршанский тракт, д.53а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393313, Тамбовская область, р.п. Инжавино, ул.Станционная,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393160, Тамбовская область, п.Садовый, ул.Барская,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Жердевский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393671, Тамбовская область, г.Жердевка, пер.Серова,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393601, Тамбовская область, р.п. Мордово, Ленинский проспект, д.177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393550, Тамбовская область, р.п. Токарёвка, ул.Свободы,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Уваровский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393460, Тамбовская область, г.Уварово, ул.Заводская, д.93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Ржаксинский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393520, Тамбовская область, р.п. Ржакса, ул.Строительная,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393950, Тамбовская область, Моршанский район, с. Устье, пер. Энергетиков.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393840, Тамбовская область, р.п.Сосновка, пер.Энергетиков,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Пичаевский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393970, Тамбовская область, с. Пичаево, ул.Энергетиков,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Тверьэнерго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Тверь, ул. Димитрова 66, площадка №5 ЦС филиала Тверьэнерго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Конаковский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171255, г.Конаково, ул.Васильковского, д.4   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Калининский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170015, г. Тверь, ул.Димитрова,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Лихославский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171210, г.Лихославль, ул.Лихославльская, д.14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Рамешковский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171400, п.Рамешки, ул.Советская, д.63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172380, г. Ржев, ул.Волжская, д.1.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Зубцовский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172332, г.Зубцов, ул.Электропродстанции, д.1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Старицкий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171360 г.Старица, ул.Станционная, д.4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Оленинский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172400, п.Оленино, ул.Гагарина, д.59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Кувшиновский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172110, г.Кувшиново, ул.Экономическая,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Осташковский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172750, г.Осташков, Пеновское ш-се, Высоковольтная ПС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Пеновский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172770, п.Пено,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Селижаровский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172200, п.Селижарово, ул.Завокзальная,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Вышневолоцкий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171115, г.Вышний Волочек, пос.Приозерный, ул. Строителей, д.3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172720, Тверская область, Фировский район, ул. Подстанция,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Удомельский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171841, Тверская область, г.Удомля, ул.Энергетиков, д.26,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Бологовский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Тверская область, г.Бологое, ул.Горская, д.98,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Спировский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171170, Тверская область, пос.Спирово, ул. Пушкина, д.84,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Кимрский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171506, г.Кимры, ул.Пушкина,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Торжокский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172009,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Торжок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Ленинградское ш. д.52 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171640, г.Кашин, наб.Ушакова, д.16а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Калязинский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171537, г.Калязин, ул.Коминтерна, д.21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Кесовогорский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171470, п. Кесова Гора, ул.Советская,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Бежецкий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171982, г.Бежецк, ул.Тверская, д.34а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Весьегонский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171720, г.Весьегонск, ул.Южная,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Краснохолмский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171660, г.Красный Холм, пл.К.Маркса, д.16/2 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Лесной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171890, с.Лесное, пер.Энергетиков, д.1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Максатихинский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171900, п.Максатиха, ул.Зеленая, д.б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Молоковский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171680, п.Молокова, ул.Красноармейская,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Сандовский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171750, п.Сандово, ул.Заводская, д.8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171450, п.Сонково, ул.Лесозавод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Андреапольский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172800, г.Андреаполь,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Бельский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172530, г.Белый, ул.Октябрьская, д.110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Жарковский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172460, п.Жарковский, ул.Строителей,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Западнодвинский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172610, г.Западная Двина, ул.Пригородный,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Нелидовский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г.Нелидово, ул.Шахтерская, д11/13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Торопецкий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г.Торопец, пер.Холмский,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Ярэнерго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152070, Ярославская область, Даниловский р-н, г.Данилов, ул.Дорожная,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Некрасовский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152260, Ярославская область, Некрасовский р-н, пос.Некрасовское, ул.Энергетиков,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Первомайский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152430, Ярославская область, Первомайский р-н, пос.Пречистое, ул.Энергетиков,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152300, Ярославская область, Тутаевский р-н, г.Тутаев, ул.Привокзальная,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150002, г.Ярославль, ул.Стачек, д.60а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152470, Ярославская область, Любимский р-н, г.Любим, ул.Московская,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152153, Ярославская область, г.Ростов, Советская площадь,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152150, Ярославская область, г.Ростов, ул.Сосновая,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152170, Ярославская область, Ростовский район, п.Борисоглебский, ул. Комсомольская,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152024, Ярославская область, г.Переславль-Залесский, ул.Московская, д.120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152612, Ярославская область, г.Углич, Промкомбинатовский проезд,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Гаврилов-Ямский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152240, Ярославская область, г.Гаврилов-Ям, ул.Клубная, д.68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152908, г. Рыбинск, ул.Попова,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Пошехонский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152850, г.Пошехонье, ул.Рыбинская,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Большесельский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152360, с.Большое Село, ул.Усыскина,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Некоузский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152730, с.Новый Некоуз, ул.Советская, д.3а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Мышкинский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152830, г.Мышкин, ул.Энергетиков,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Брейтовский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152760, с.Брейтово, ул.Гагарина,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Владимирэнерго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Александровские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Владимирская обл., г.Александров, ул. Кольчугинская,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Александровский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г.Александров, ул. Кольчугинская,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Карабановский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г.Карабаново, ул. Вокзальная,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Киржачский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г.Киржач, п. Красный Октябрь, ул. Пионерская,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Кольчугинский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г.Кольчугино, п. Белая речка, ул. Пригородная, д.29а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Струнинский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г.Струнино, ул. Островского,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Юрьев-Польский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г.Юрьев-Польский, ул. Герцена,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Владимирские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Владимирская обл., пос. Боголюбово, ул. Пушкина,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г.Камешково, ул. Корунова,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Петушинский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г.Петушки, ул. Профсоюзная,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г.Лакинск, ул. Мира, д.92а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Судогодский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г.Судогда, ул. Пушкина, д.48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Суздальский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г.Суздаль, ул. Васильевская, д.65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Гусевские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Владимирская обл., г.Гусь-Хрустальный, ул.Транспортная,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Аксеновский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Гусь-Хрустальный район, д.Аксеново, ул. Школьная,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Гусевской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г.Гусь-Хрустальный, ул. Транспортная, д.50а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Гусь-Хрустальный район, г.Курлово, ул. Тумская,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Ковровские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Владимирская обл., г.Ковров, ул. Свердлова, д.78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Вязниковский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г.Вязники, ул. Загодзерно, д.17а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Гороховецкий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г.Гороховец, ул. Краснова,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Ковровский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Ковровский район, п.Мелехово, ул. Первомайская, д.2 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Меленковский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г.Меленки, ул. Зимнягина,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Муромский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г.Муром, ул. Механизаторов,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Селивановский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Владимирская обл., Селивановский район, п.Красная Горбатка, ул. Пролетарская,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Ивановские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Ивановская область, г.Иваново, ул. Отдельная, территория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Ив-6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г.Иваново, ул. Отдельная, территория ПС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Ив-6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г.Шуя, ул. Зеленая д.83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Палехский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 Палех, ул. Шуйская, д.30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Пестяковский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п.Пестяки, ул. Чкалова, д. 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Приволжск, ул. Фролова,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Родниковский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г.Родники, ул.1я Детская, д.44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г.Южа, ул. К. Маркса, д. 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Фурмановский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Фурманов, ул. Парижской коммуны, д.46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Кинешемские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Ивановская область, г. Кинешма, ул. Желябова, д. 74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Кинешемский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Кинешма, ул. Желябова, д. 74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г.Заволжск, ул. Почтовая,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Вичугский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 Вичуга, ул. Кинешемская,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Пучежский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г.Пучеж, ул. Матросова,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Юрьевецкий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г.Юрьевец, ул. Промышленная, д. 10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Лухский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п.Лух, ул. Октябрьская, д. 101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Тейковские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Ивановская область, г. Тейково, ул.Шоссейная, д..12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Ильинский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область, Ильинский район, с. Аньково, ул. Садовая, д.1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А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Комсомольский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г.Комсомольск, ул. Миловская, д. 100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Гав.-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Посадский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Ивановская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Гав.Посад, ул. Окружная,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 Савино, ул. Октябрьская,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Лежневский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Ивановская область, п.Лежнево, ул. Ивановская, д.42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РФ, Калужская область,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город  Калуга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улица Грабцевское шоссе, дом 35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Козельский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Козельск,Ул.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Чкалова, д. 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Кондровский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Кондрово,ул.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Пронина,105а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Перемышльский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Перемышль,ул.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Ленина, д. 39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г.Калуга, пер. Суворова д.8а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Ферзиковый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пос. Ферзиково д. 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Бабынинский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с. Бабынино, ул.  Ленина, д.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Ульяновский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село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Ульяново,ул.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70 лет Октября, д. 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ОЭС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РФ, Калужская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область,Киевское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шоссе, 108 км. ПО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Обнинские Электрические Сети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Боровск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Калужская, д. 156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Малоярославецкий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область,'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г.М.Ярославец,Ул.Подольских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курсантов, д.20а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Балабановский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 г.Балабаново, ул.Боровская, д.28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Медынский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область,г.Медынь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ул.Ледяева д.63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Юхновский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Юхнов,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Лесная, д.46 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Жуков,  ул. Ленина, д. 39.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Тарусский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 г.Таруса Ул.Ленина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Износковский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Износки,ул.Совхозная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Калужская 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область,г.Киров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ул.Жмакина,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Барятинский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область,'Барятинский район, поселок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Барятино,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 Мая,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Думиничский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п.Думиничи, ул. Лермонтова,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Жиздринский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Калужская область, г. Жиздра, ул. Фокина, д. 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область,г.Киров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ул.Жмакина,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Куйбышевский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Куйбышевский район,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Бетлица,  пер.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Порошина,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Людиновский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область. г. Людиново,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Ленина,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69а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Мещовский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область,Мещовский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район,г. Мещовск, Проспект Революции 97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Мосальский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Мосальск,ул.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Калужская, д. 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Спас-Деменский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Спас-Деменск, ул. Советская,д. 103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Сухиничский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Сухиничи,ул. Шолохова, д. 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Хвастовичский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Калужская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область,село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Хвастовичи,ул. Кирова, д. 67.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КГЭС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РФ, Калужская область, город Калуга улица Салтыкова – Щедрина дом 78;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Мариэнерго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Йошкар-Олинские 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Республика Марий Эл, г. Йошкар-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Ола,   </w:t>
            </w:r>
            <w:proofErr w:type="gram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ул. Машиностроителей, 123.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п.Советский ул.Ломоносова д.33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Оршанский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п.Оршанка ул.Палантая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 п.Морки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ул.Заозерная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с.Помары  87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км Йошкар-Олинское шоссе п/с Помары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Семёновский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г.Йошкар-Ола ул.Дружбы 92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Звениговский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 г.Звенигово ул.Энергетиков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Сернурский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пос.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Сернур,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ул. Заводская, д. 36.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Куженерский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п.Куженер,ул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Заводская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Мари-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Турекский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дер.Верхни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Турек,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ул.Верхни Турек 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Параньгинский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Эл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п.Параньга,ул.Чапаева 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Ново-Торъяльский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Эл,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               п.Новый Торъял,ул.Больничная  д.21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Горномарийский РЭС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Эл, г. Козьмодемьянск, ул.Промышленная, д. 40.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Юринский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Республика Марий Эл,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Юрино,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        ул. Кочетова, 20  индекс 425370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Килемарский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Республика Марий Эл, пгт. Килемары                         ул. Зеленая, 28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  индекс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425270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Кировэнерго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Киров, ул. Народная, д.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Северные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 ул. Московская 98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Южные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 ул. Щорса 62а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Западные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Котельнич ул. Победы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Яранские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Яранск ул. Энергетиков 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 Вятско-полянские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Вятские Поляны ул. Энергетиков 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Афанасьевский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Кировская обл., пгт. Афанасьево, ул. 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Б.Холуницкий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Белая Холуница, ул. Юбилейная, д.41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Кирс, ул. 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Лузский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г.Луза, ул. 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Мурашинский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г. Мураши, ул. Халтурина,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Кировская обл. пгт.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Нагорск  Леушина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ул, д.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Омутнинский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Омутнинск, ул. Дружбы,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Опаринский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Опарино пгт, Березовская ул,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Подосиновский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Подосиновец пгт, Советская ул,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Слободской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Слободской, ул. Трактовая, 103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Юрьянский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Юрья, ул. Энергетиков,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Богородское, ул. Коммуны 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Верхошижемский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Верхошижемье, ул. Кирова, 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Зуевский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Зуевка, ул. Южная, 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Кумены, ул. Октябрьская, 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Нема, ул. Слободы,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Нововятский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Киров, Нововятский район, ул. Парковая, 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Нолинск, ул. Чапаева,19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Оричевский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Оричи, ул. Южная,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Просницкий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ст. Просница, ул. Дома подстанции, 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Сунской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Большевик, ул. Обжерина,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 Уни, ул. Энергетиков, 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 Фаленки, ул. Свободы,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Котельничский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г.Котельнич, ул.Победы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Арбажский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Арбаж ул.Свободы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Даровской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п. Даровской, ул.Энергетиков,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Кировская обл. Орловский р-он, д.Хохловы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Свечинский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Свеча, ул.Тотмянина, д. 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Шабалинский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Шабалинский р-он, пгт. Ленинское, ул. Тотмянина,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Советск ул.Энергетиков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Кикнурский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Кикнур ул.Ленина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Яранск ул.Энергетиков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Тужинский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Тужа ул.Энергетиков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Санчурский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Санчурский р-н, с.Городище ул.Красный Проспект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Пижанка ул.Советская д.77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Вятско Полянский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Кировкая обл. г. Вятские Поляны, ул. Энергетиков,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Уржумский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Уржум, ул. Энергетиков,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Лебяжский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пгт. Лебяжье, ул. Южная,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Малмыжский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г. Малмыж, ул. Юбилейная, д. 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Кильмезский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Кировская обл.  пгт. Кильмезь, ул. Первомайская, д. 56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Нижний Новгород, ул. Коминтерна, 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Арзамасские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Арзамас, ул. Севастопольская, дом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Ардатовский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607130, пгт. Ардатов, ул. Энергетиков, д. 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606150,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  Вача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Больничная, д. 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Вознесенский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607340, пгт. Вознесенское,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ул.Индустриальная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 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Выксунский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607060, г. Выкса, ул. Краснофлотская, д.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Дивеевский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607330, с. Елизарьево, ул.9-ого мая, д. 63а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Кулебакский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607010, г. Кулебаки, ул. Бутова,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607100, г. Навашино, ул. Льва Толстого,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606170, пгт Сосновское,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Балахнинские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Балахна, ул. Свердлова, дом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Балахнинский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606407, г.Балахна, Свердлова д.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Заволжский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606520,г.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Заволжье,ул. Чайковского д. 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Чкаловский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606540, г.Чкаловск, ул. Парковая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606500, г.Городец, ул. Дорожная 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Ковернинский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606570, пгт. Ковернино, ул. 50 лет ВЛКСМ д.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Сокольский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606670, пгт. Сокольское, ул. Лесная, д.12а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Дзержинские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Дзержинск, пр-т Ленина, дом 108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Дзержинский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606000, г. Дзержинск, пр-т Ленина, д.98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Володарский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606070, г. Володарск, ул. Южная, д. 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606440, г.Бор, ул. Луначарского, д.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Кстовские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Кстово, ул. Лесная, д.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Работкинский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606667,с.Работки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 ПС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Дальнеконстантиновский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606310,р.п.Дальнеконстантиново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обл.,ул.Шоссейная,д.4а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Лысковский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606210,г.Лысково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обл.,ул.Мичурина,д.67 кор.2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Большемурашкинский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603600,р.п.Большемурашкинский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Нижегородской обл.,ПС1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Воротынский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606260,р.п.Воротынец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обл.,ул.Пушкина,д.17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607600,г.Богородск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обл.,ул.Механизаторов,д.13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606104,г.Павлово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,Нижегородской обл.ул.Чкалова,д.52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Центральные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Н.Новгород, московский р-он. Проспект Героев, дом 56а (заезд со стороны ул. Березовская, дом 45Б)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Южные электрические сети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Навашино, ул. Л.Толстого, дом 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Ардатовский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607130, пгт. Ардатов, ул. Энергетиков, д. 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606150,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  Вача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Больничная, д. 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Вознесенский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607340, пгт. Вознесенское,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ул.Индустриальная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 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Выксунский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607060, г. Выкса, ул. Краснофлотская, д.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Дивеевский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607330, с. Елизарьево, ул.9-ого мая, д. 63а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Кулебакский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607010, г. Кулебаки, ул. Бутова,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607100, г. Навашино, ул. Льва Толстого,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606170, пгт Сосновское,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Семеновские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Семенов, ул. Чернышевского, дом 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Семеновский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606653 г.Семенов, ул. Чернышевского,30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606440 д. Запрудное, ул.Энергетиков,5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Воскресенский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606730 ир.п.Воскресенское, ул.Октябрьская,31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Краснобаковский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606702 Краснобаковский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район,р.п.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Ветлужский, ул. Олега Кошевого, д. 21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Варнавинскикий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606760  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Варнавино,ул.Заречная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Сергачские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Сергач, ул. Выездная, дм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Сергачский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607510 г Сергач ул Театральная 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Княгининский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606340 г Княгинино ул Производственная 12А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Спасский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606280 с Спасское ул Новая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Сеченовский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607580 р п Сеченово ул Кооперативная 170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Пильнинский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607490 р п Пильна ул Колхозная 132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607440 р п Бутурлино ул Ленина 273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607530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  Кузьминка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 Колхозная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607870 с Гагино ул Коммунистическая 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Уренские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г. Урень, ул. Ленина, дом 268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Ветлужский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606860. г. Ветлуга, территория подстанции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2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а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Тонкинский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606970, р.п. Тонкино,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Заречная,д.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102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Тоншаевский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606950,  ,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р.п. Тоншаево, ул.Центральная, д.127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606800,г.Урень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Серовская подстанция,д.6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606840,р.п.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Шаранга ул. Ссоветская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Шахунский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606912,г.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Шахунья, переулок Энергетиков,д.6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Рязаньэнерго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г.Рязань, ул. Касимовское шоссе,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Касимовского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г.Касимов, ул.Луговая, 21.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Клепиковского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Спас-Клепики, ул. Чапаева, 15а.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Шиловского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Шилово, ул.Фирсова, 3а.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Путятинского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область,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Путятино,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Ленинский проспект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Склад Спасского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область, Спасск, ул.Советская, 137.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г.Рязань, ул. Куйбышевское шоссе д.22А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г.Рязань, ул. Куйбышевское шоссе д.22А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Рыбновский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г.Рыбное ул. Тепловозная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Захаровский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с.Захарово ул. Энергетиков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Михайловский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г.Михайлов ул. Зелёная д.55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Старожиловский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рп.Старожилово ул.Денисова д.34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г.Пронск ул. Мичурина, 40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Склад ПО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г.Скопин, ул.Ленина, д.156А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Скопинский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 Скопинский р-н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Чулково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Луговая д.30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Милославский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р.п. Милославское, ул. Садовая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Ряжский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обл..г.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Ряжск,ул.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Сокольники, д.82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Сапожковский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Разанская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обл.,р.п.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Сапожок ул. Большая дорога  д.59А 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Кораблинский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 г. Кораблино ул. Привокзальная д. 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Сараевский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Разанская обл. р.п.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Сараи 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Рабочая  д.54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Ухоловский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Рязанская обл. р.п Ухолово ул.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Революции 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160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Новодеревенский РРЭС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Рязанская обл., р.п.Ал-Невский, ул.Колхозная, д.1.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Склад ПО 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г.Сасово, ул.Горького, д.1В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Тульские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г.Тула, ул.Щегловская засека, д.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24,   </w:t>
            </w:r>
            <w:proofErr w:type="gram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301340 Тульская обл., г. Алексин, пер. Мельничный, д.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301000 Тульская обл., пос. Заокский, 3-й проезд, д.8 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Киреевский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301260 Тульская обл. г. Киреевск, Железнодорожная,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300904 г. Тула, ул. Скуратовская, д. 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Обидимский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301130 Тульская обл. пос. Ленинский, ул. Северная, д.1-Б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Щекинский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301200 Тульская обл.,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Щекино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Тульская,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Ясногорский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301030 Тульская обл., г. Ясногорск, ул. Садовая, д. 31-а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 Новомосковские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г.Новомосковск, ул.Первомайская,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Новомосковский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301652,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г.Новомосковск,                  ул. Первомайская,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301320,Тульская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г. Венев, Электрический переулок,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Донской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301760, Тульская область, г. Донской, ул. Луговая,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Кимовский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301722, Тульская область, г. Кимовск, ул. Октябрьская,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Богородицкий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301805,Тульская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                      г. Богородицк, ул. Волынкина,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301722, Тульская область, г. Кимовск, ул. Советская,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Узловский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301630,Тульская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г. Узловая, Северный городок, ПС 79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Суворовские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г.Суворов, ул.Николая Островского, д.</w:t>
            </w:r>
            <w:proofErr w:type="gram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2,   </w:t>
            </w:r>
            <w:proofErr w:type="gram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Арсеньевский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301510,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Арсеньево,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ул. Бандикова, д.88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Белевский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301530, Тульская область, г. Белев, ул. Шамшиковой,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Суворовский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301430, Тульская область,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Суворов,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 Островского,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Одоевский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301440, Тульская область, п. Одоев, ул. Победы, д. 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301160,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Дубна,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           ул. Первомайская,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301090, Тульская область,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Чернь,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     ул. Дорожная,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Плавский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301470, Тульская область, г. Плавск, ул. Заводская, д.38-а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Тепло-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Огаревский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301900, Тульская область, п. Теплое, ул. Фролова,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Ефремовские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Тульская обл, г.Ефремов, ул.Советская,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Ефремовский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301845,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 г. Ефремов,  ул.Советская,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301570, Тульская область, Ефремовский район, п.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Волово,  ул.Слепцова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д.2 б.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Ефремовский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301840, Тульская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г. Ефремов,  ул.Строителей, д.10 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301890, Тульская область, Каменский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район,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с. Архангельское,  ул.Дачная,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301940, Тульская область, Ефремовский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район,   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 Куркино, ул.Парковая,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Удмуртэнерго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ПО 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«</w:t>
            </w: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Центральные ЭС</w:t>
            </w:r>
            <w:r w:rsidR="00D21970">
              <w:rPr>
                <w:rFonts w:eastAsia="Times New Roman"/>
                <w:color w:val="3C3E40"/>
                <w:sz w:val="22"/>
                <w:szCs w:val="22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Ижевск, Воткинское шоссе, 105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ИЖЕВСКИЙ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426039 г.Ижевск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 Воткинское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шоссе 105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ВОТКИНСКИЙ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427410  г.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Воткинск, Красноармейская , 1а)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ЯКШУР-БОДЬИНСКИЙ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427020 с. Якшур-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Бодья,  Шарканский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тракт, 2-й км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ШАРКАНСКИЙ  РЭС</w:t>
            </w:r>
            <w:proofErr w:type="gram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427440 с. Шаркан, Советская, 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427250 п.Ува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 Энергетиков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ВАВОЖСКИЙ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427310 с.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Вавож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Советская , 191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СЮМСИНСКИЙ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427370 с. Сюмси,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Советская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СЕЛТИНСКИЙ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427270 с. Селты,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Ленина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176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Южные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Ижевск, ул. Гагарина, д.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Центральный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Ижевск, ул. Гагарина, д. 44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Сарапульский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Сарапул, пр. Энергетиков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Можгинский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Можга, ул. Наговицына, 176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Завьяловский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Завьялово, ул. Садовая,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Камбарский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 Камбарка, ул. Советская, 42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Малопургинский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Малая Пурга, ул. Южная, 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Кизнерский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п. Кизнер, ул. Первомайская, 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Киясовский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Киясово, ул. Энергетиков,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Алнашский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Алнаши, ул. Юбилейная, 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Каракулинский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Каракулино, ул. Каманина, 46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с. Грахово, ул. Дорожная, 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 xml:space="preserve">ПО 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«</w:t>
            </w: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Глазовские ЭС</w:t>
            </w:r>
            <w:r w:rsidR="00D21970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Глазов, ул. Драгунова, 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427631. Глазов, Красногорский тракт, 24а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Балезинский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427552. п.Балезино, ул.Русских,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Кезский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427582. п.Кез, ул.Мира,31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427650. с.Красногорское, ул.Ленина,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Юкаменский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427680. с.Юкаменское ул.Родионова, 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427500. п.Яр, ул.Мира,25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Игринский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427145. п.Игра, ул.Трактовая, 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Дебесский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427060. с.Дебесы, ул.Советская, 197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2396B" w:rsidRDefault="00000BC9" w:rsidP="00B809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2396B" w:rsidRDefault="00000BC9" w:rsidP="00B809C8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 xml:space="preserve"> 201</w:t>
            </w:r>
            <w:r w:rsidR="00B809C8">
              <w:rPr>
                <w:bCs/>
                <w:sz w:val="24"/>
                <w:szCs w:val="24"/>
              </w:rPr>
              <w:t>7</w:t>
            </w:r>
            <w:r w:rsidRPr="0002396B">
              <w:rPr>
                <w:bCs/>
                <w:sz w:val="24"/>
                <w:szCs w:val="24"/>
              </w:rPr>
              <w:t xml:space="preserve"> г.  </w:t>
            </w:r>
          </w:p>
        </w:tc>
      </w:tr>
    </w:tbl>
    <w:bookmarkEnd w:id="4"/>
    <w:bookmarkEnd w:id="5"/>
    <w:bookmarkEnd w:id="6"/>
    <w:bookmarkEnd w:id="7"/>
    <w:bookmarkEnd w:id="8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C3FFC"/>
    <w:rsid w:val="000E0030"/>
    <w:rsid w:val="000F3169"/>
    <w:rsid w:val="001016E8"/>
    <w:rsid w:val="00107A88"/>
    <w:rsid w:val="00120950"/>
    <w:rsid w:val="001531D6"/>
    <w:rsid w:val="00154FE5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A12CC"/>
    <w:rsid w:val="00DA35A1"/>
    <w:rsid w:val="00DB5C21"/>
    <w:rsid w:val="00E1442D"/>
    <w:rsid w:val="00E41967"/>
    <w:rsid w:val="00E433C1"/>
    <w:rsid w:val="00E92B9A"/>
    <w:rsid w:val="00EC071D"/>
    <w:rsid w:val="00F1354D"/>
    <w:rsid w:val="00F264C2"/>
    <w:rsid w:val="00F4684F"/>
    <w:rsid w:val="00F4798A"/>
    <w:rsid w:val="00F841EB"/>
    <w:rsid w:val="00F938BE"/>
    <w:rsid w:val="00F943FA"/>
    <w:rsid w:val="00FB6389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4E7EB-D980-41C2-B958-C1609974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13E7C-0C85-4839-8101-B0A8EC61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6475</Words>
  <Characters>36908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Пчелинов Александр Аркадьевич</cp:lastModifiedBy>
  <cp:revision>3</cp:revision>
  <cp:lastPrinted>2017-10-11T12:07:00Z</cp:lastPrinted>
  <dcterms:created xsi:type="dcterms:W3CDTF">2017-10-10T15:14:00Z</dcterms:created>
  <dcterms:modified xsi:type="dcterms:W3CDTF">2017-10-11T12:14:00Z</dcterms:modified>
</cp:coreProperties>
</file>